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85pt;height:50.6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67282849" r:id="rId9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C77CED" w:rsidRPr="001D011C">
        <w:rPr>
          <w:b/>
          <w:bCs/>
          <w:sz w:val="32"/>
          <w:szCs w:val="32"/>
        </w:rPr>
        <w:t xml:space="preserve"> 2</w:t>
      </w:r>
      <w:r w:rsidR="007A5B13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</w:t>
      </w:r>
      <w:r w:rsidR="00C10C6F" w:rsidRPr="001D011C">
        <w:rPr>
          <w:b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D57695" w:rsidRDefault="00891187" w:rsidP="00D90758">
      <w:pPr>
        <w:jc w:val="both"/>
        <w:rPr>
          <w:sz w:val="28"/>
          <w:szCs w:val="28"/>
        </w:rPr>
      </w:pPr>
      <w:r w:rsidRPr="00E86D4D">
        <w:rPr>
          <w:sz w:val="28"/>
          <w:szCs w:val="28"/>
        </w:rPr>
        <w:t>в</w:t>
      </w:r>
      <w:r w:rsidR="00EB2FE5" w:rsidRPr="00E86D4D">
        <w:rPr>
          <w:sz w:val="28"/>
          <w:szCs w:val="28"/>
        </w:rPr>
        <w:t>ід</w:t>
      </w:r>
      <w:r w:rsidR="00EB2FE5" w:rsidRPr="00E86D4D">
        <w:rPr>
          <w:sz w:val="28"/>
          <w:szCs w:val="28"/>
        </w:rPr>
        <w:tab/>
      </w:r>
      <w:r w:rsidR="00D57695" w:rsidRPr="00D57695">
        <w:rPr>
          <w:sz w:val="28"/>
          <w:szCs w:val="28"/>
        </w:rPr>
        <w:t>_______________</w:t>
      </w:r>
      <w:r w:rsidR="00EB2FE5" w:rsidRPr="00D57695">
        <w:rPr>
          <w:sz w:val="28"/>
          <w:szCs w:val="28"/>
        </w:rPr>
        <w:tab/>
      </w:r>
      <w:r w:rsidR="00EB2FE5" w:rsidRPr="00D57695">
        <w:rPr>
          <w:sz w:val="28"/>
          <w:szCs w:val="28"/>
        </w:rPr>
        <w:tab/>
      </w:r>
      <w:r w:rsidR="00EB2FE5" w:rsidRPr="00D57695">
        <w:rPr>
          <w:sz w:val="28"/>
          <w:szCs w:val="28"/>
        </w:rPr>
        <w:tab/>
      </w:r>
      <w:r w:rsidR="00EB2FE5" w:rsidRPr="00D57695">
        <w:rPr>
          <w:sz w:val="28"/>
          <w:szCs w:val="28"/>
        </w:rPr>
        <w:tab/>
      </w:r>
      <w:r w:rsidR="00EB2FE5" w:rsidRPr="00D57695">
        <w:rPr>
          <w:sz w:val="28"/>
          <w:szCs w:val="28"/>
        </w:rPr>
        <w:tab/>
      </w:r>
      <w:r w:rsidR="007425A9" w:rsidRPr="00D57695">
        <w:rPr>
          <w:sz w:val="28"/>
          <w:szCs w:val="28"/>
        </w:rPr>
        <w:t xml:space="preserve">   </w:t>
      </w:r>
      <w:r w:rsidR="00D57695" w:rsidRPr="00D57695">
        <w:rPr>
          <w:sz w:val="28"/>
          <w:szCs w:val="28"/>
        </w:rPr>
        <w:t xml:space="preserve">                            </w:t>
      </w:r>
      <w:r w:rsidR="00EB2FE5" w:rsidRPr="00D57695">
        <w:rPr>
          <w:sz w:val="28"/>
          <w:szCs w:val="28"/>
        </w:rPr>
        <w:t xml:space="preserve">№ </w:t>
      </w:r>
      <w:r w:rsidR="00D57695" w:rsidRPr="00D57695">
        <w:rPr>
          <w:sz w:val="28"/>
          <w:szCs w:val="28"/>
        </w:rPr>
        <w:t>__________</w:t>
      </w: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D617D5" w:rsidRPr="000F06CE" w:rsidRDefault="00D617D5" w:rsidP="00D617D5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  <w:r w:rsidR="00CA7F80">
        <w:rPr>
          <w:sz w:val="28"/>
          <w:szCs w:val="28"/>
        </w:rPr>
        <w:t>міської ради</w:t>
      </w:r>
    </w:p>
    <w:p w:rsidR="00FF3D9B" w:rsidRPr="000F06CE" w:rsidRDefault="00F00605" w:rsidP="00D617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A04B75">
        <w:rPr>
          <w:sz w:val="28"/>
          <w:szCs w:val="28"/>
        </w:rPr>
        <w:t>07</w:t>
      </w:r>
      <w:r w:rsidR="00786709">
        <w:rPr>
          <w:sz w:val="28"/>
          <w:szCs w:val="28"/>
        </w:rPr>
        <w:t>.</w:t>
      </w:r>
      <w:r w:rsidR="00A04B75">
        <w:rPr>
          <w:sz w:val="28"/>
          <w:szCs w:val="28"/>
        </w:rPr>
        <w:t>08</w:t>
      </w:r>
      <w:r w:rsidR="0010605E" w:rsidRPr="000F06CE">
        <w:rPr>
          <w:sz w:val="28"/>
          <w:szCs w:val="28"/>
        </w:rPr>
        <w:t>.201</w:t>
      </w:r>
      <w:r w:rsidR="00A04B75">
        <w:rPr>
          <w:sz w:val="28"/>
          <w:szCs w:val="28"/>
        </w:rPr>
        <w:t>8</w:t>
      </w:r>
      <w:r w:rsidR="00D617D5" w:rsidRPr="000F06CE">
        <w:rPr>
          <w:sz w:val="28"/>
          <w:szCs w:val="28"/>
        </w:rPr>
        <w:t xml:space="preserve">р. </w:t>
      </w:r>
      <w:r>
        <w:rPr>
          <w:sz w:val="28"/>
          <w:szCs w:val="28"/>
        </w:rPr>
        <w:t xml:space="preserve">№ </w:t>
      </w:r>
      <w:r w:rsidR="00A04B75">
        <w:rPr>
          <w:sz w:val="28"/>
          <w:szCs w:val="28"/>
        </w:rPr>
        <w:t>1272</w:t>
      </w:r>
      <w:r w:rsidR="00786709">
        <w:rPr>
          <w:sz w:val="28"/>
          <w:szCs w:val="28"/>
        </w:rPr>
        <w:t>-</w:t>
      </w:r>
      <w:r w:rsidR="00786709" w:rsidRPr="00A04B75">
        <w:rPr>
          <w:sz w:val="28"/>
          <w:szCs w:val="28"/>
          <w:lang w:val="ru-RU"/>
        </w:rPr>
        <w:t>3</w:t>
      </w:r>
      <w:r w:rsidR="00A04B75">
        <w:rPr>
          <w:sz w:val="28"/>
          <w:szCs w:val="28"/>
        </w:rPr>
        <w:t>8</w:t>
      </w:r>
      <w:r w:rsidR="00566766" w:rsidRPr="00566766">
        <w:rPr>
          <w:sz w:val="28"/>
          <w:szCs w:val="28"/>
        </w:rPr>
        <w:t>/VII</w:t>
      </w:r>
    </w:p>
    <w:p w:rsidR="00A04B75" w:rsidRDefault="00D617D5" w:rsidP="00A04B75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«Про  затвердження </w:t>
      </w:r>
      <w:r w:rsidR="00A04B75">
        <w:rPr>
          <w:sz w:val="28"/>
          <w:szCs w:val="28"/>
        </w:rPr>
        <w:t>Програми Муніципального</w:t>
      </w:r>
    </w:p>
    <w:p w:rsidR="00A04B75" w:rsidRDefault="00A04B75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маркетингу та підвищення інвестиційної</w:t>
      </w:r>
    </w:p>
    <w:p w:rsidR="00D617D5" w:rsidRDefault="00A04B75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привабливості міста Павлоград на 2019-2021 роки»</w:t>
      </w:r>
      <w:r w:rsidR="00017325">
        <w:rPr>
          <w:sz w:val="28"/>
          <w:szCs w:val="28"/>
        </w:rPr>
        <w:t xml:space="preserve"> </w:t>
      </w:r>
    </w:p>
    <w:p w:rsidR="00CA7F80" w:rsidRPr="000F06CE" w:rsidRDefault="00CA7F80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(з урахуванням внесених змін)</w:t>
      </w:r>
    </w:p>
    <w:p w:rsidR="00A0142B" w:rsidRDefault="00A0142B" w:rsidP="00D36302">
      <w:pPr>
        <w:jc w:val="both"/>
        <w:rPr>
          <w:sz w:val="28"/>
          <w:szCs w:val="28"/>
        </w:rPr>
      </w:pPr>
    </w:p>
    <w:p w:rsidR="00A0142B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9683A" w:rsidRPr="000F06CE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A04B75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</w:t>
      </w:r>
      <w:r w:rsidR="00A04B75">
        <w:rPr>
          <w:sz w:val="28"/>
          <w:szCs w:val="28"/>
        </w:rPr>
        <w:t>Згідно із п.22 ч.1ст.26 Закону України «Про місцеве самоврядування в Україні», Державною стратегією регіонального розвитку на період до 2020 року, затвердженою Постановою Кабінету Міністрів України від 06 серпня 2014 року №385 та з метою реалізації Маркетингової стратегії міста Павлограда, затвердженої рішенням Павлоградської міської ради від 15 квітня 2014 року №1207-44/</w:t>
      </w:r>
      <w:r w:rsidR="00A04B75">
        <w:rPr>
          <w:sz w:val="28"/>
          <w:szCs w:val="28"/>
          <w:lang w:val="en-US"/>
        </w:rPr>
        <w:t>VI</w:t>
      </w:r>
      <w:r w:rsidR="00A04B75">
        <w:rPr>
          <w:sz w:val="28"/>
          <w:szCs w:val="28"/>
        </w:rPr>
        <w:t xml:space="preserve">, </w:t>
      </w:r>
      <w:proofErr w:type="spellStart"/>
      <w:r w:rsidR="00A04B75">
        <w:rPr>
          <w:sz w:val="28"/>
          <w:szCs w:val="28"/>
        </w:rPr>
        <w:t>Павлоградська</w:t>
      </w:r>
      <w:proofErr w:type="spellEnd"/>
      <w:r w:rsidR="00A04B75">
        <w:rPr>
          <w:sz w:val="28"/>
          <w:szCs w:val="28"/>
        </w:rPr>
        <w:t xml:space="preserve"> міська рада</w:t>
      </w:r>
    </w:p>
    <w:p w:rsidR="000F06CE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173ADA" w:rsidRPr="00A04B75" w:rsidRDefault="00173ADA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112969" w:rsidRDefault="00173ADA" w:rsidP="00112969">
      <w:pPr>
        <w:widowControl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112969">
        <w:rPr>
          <w:bCs/>
          <w:sz w:val="28"/>
          <w:szCs w:val="28"/>
        </w:rPr>
        <w:t xml:space="preserve">1. Внести </w:t>
      </w:r>
      <w:r w:rsidR="006E550E">
        <w:rPr>
          <w:bCs/>
          <w:sz w:val="28"/>
          <w:szCs w:val="28"/>
        </w:rPr>
        <w:t xml:space="preserve">до </w:t>
      </w:r>
      <w:r w:rsidR="00112969">
        <w:rPr>
          <w:bCs/>
          <w:sz w:val="28"/>
          <w:szCs w:val="28"/>
        </w:rPr>
        <w:t xml:space="preserve"> </w:t>
      </w:r>
      <w:r w:rsidR="00760C04">
        <w:rPr>
          <w:bCs/>
          <w:sz w:val="28"/>
          <w:szCs w:val="28"/>
        </w:rPr>
        <w:t>рішення міської ради</w:t>
      </w:r>
      <w:r w:rsidR="00760C04" w:rsidRPr="00760C04">
        <w:rPr>
          <w:sz w:val="28"/>
          <w:szCs w:val="28"/>
        </w:rPr>
        <w:t xml:space="preserve"> </w:t>
      </w:r>
      <w:r w:rsidR="00760C04">
        <w:rPr>
          <w:sz w:val="28"/>
          <w:szCs w:val="28"/>
        </w:rPr>
        <w:t xml:space="preserve">від </w:t>
      </w:r>
      <w:r w:rsidR="00760C04" w:rsidRPr="00112969">
        <w:rPr>
          <w:sz w:val="28"/>
          <w:szCs w:val="28"/>
        </w:rPr>
        <w:t>07</w:t>
      </w:r>
      <w:r w:rsidR="00760C04">
        <w:rPr>
          <w:bCs/>
          <w:sz w:val="28"/>
          <w:szCs w:val="28"/>
        </w:rPr>
        <w:t>.0</w:t>
      </w:r>
      <w:r w:rsidR="00760C04" w:rsidRPr="00112969">
        <w:rPr>
          <w:bCs/>
          <w:sz w:val="28"/>
          <w:szCs w:val="28"/>
        </w:rPr>
        <w:t>8</w:t>
      </w:r>
      <w:r w:rsidR="00760C04">
        <w:rPr>
          <w:bCs/>
          <w:sz w:val="28"/>
          <w:szCs w:val="28"/>
        </w:rPr>
        <w:t>.201</w:t>
      </w:r>
      <w:r w:rsidR="00760C04" w:rsidRPr="00112969">
        <w:rPr>
          <w:bCs/>
          <w:sz w:val="28"/>
          <w:szCs w:val="28"/>
        </w:rPr>
        <w:t>8</w:t>
      </w:r>
      <w:r w:rsidR="00760C04">
        <w:rPr>
          <w:bCs/>
          <w:sz w:val="28"/>
          <w:szCs w:val="28"/>
        </w:rPr>
        <w:t xml:space="preserve"> року №</w:t>
      </w:r>
      <w:r w:rsidR="00760C04" w:rsidRPr="00112969">
        <w:rPr>
          <w:bCs/>
          <w:sz w:val="28"/>
          <w:szCs w:val="28"/>
        </w:rPr>
        <w:t>1272</w:t>
      </w:r>
      <w:r w:rsidR="00760C04">
        <w:rPr>
          <w:bCs/>
          <w:sz w:val="28"/>
          <w:szCs w:val="28"/>
        </w:rPr>
        <w:t>-</w:t>
      </w:r>
      <w:r w:rsidR="00760C04" w:rsidRPr="00112969">
        <w:rPr>
          <w:bCs/>
          <w:sz w:val="28"/>
          <w:szCs w:val="28"/>
        </w:rPr>
        <w:t>38</w:t>
      </w:r>
      <w:r w:rsidR="00760C04">
        <w:rPr>
          <w:bCs/>
          <w:sz w:val="28"/>
          <w:szCs w:val="28"/>
        </w:rPr>
        <w:t>/</w:t>
      </w:r>
      <w:r w:rsidR="00760C04">
        <w:rPr>
          <w:bCs/>
          <w:sz w:val="28"/>
          <w:szCs w:val="28"/>
          <w:lang w:val="en-US"/>
        </w:rPr>
        <w:t>VII</w:t>
      </w:r>
      <w:r w:rsidR="00112969">
        <w:rPr>
          <w:bCs/>
          <w:sz w:val="28"/>
          <w:szCs w:val="28"/>
        </w:rPr>
        <w:t xml:space="preserve"> </w:t>
      </w:r>
      <w:r w:rsidR="00F75C51">
        <w:rPr>
          <w:bCs/>
          <w:sz w:val="28"/>
          <w:szCs w:val="28"/>
        </w:rPr>
        <w:t>«</w:t>
      </w:r>
      <w:r w:rsidR="00760C04">
        <w:rPr>
          <w:bCs/>
          <w:sz w:val="28"/>
          <w:szCs w:val="28"/>
        </w:rPr>
        <w:t xml:space="preserve">Про затвердження міської програми </w:t>
      </w:r>
      <w:r w:rsidR="00112969"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="00112969" w:rsidRPr="00112969">
        <w:rPr>
          <w:bCs/>
          <w:sz w:val="28"/>
          <w:szCs w:val="28"/>
        </w:rPr>
        <w:t>9</w:t>
      </w:r>
      <w:r w:rsidR="00112969">
        <w:rPr>
          <w:bCs/>
          <w:sz w:val="28"/>
          <w:szCs w:val="28"/>
        </w:rPr>
        <w:t>-20</w:t>
      </w:r>
      <w:r w:rsidR="00112969" w:rsidRPr="00112969">
        <w:rPr>
          <w:bCs/>
          <w:sz w:val="28"/>
          <w:szCs w:val="28"/>
        </w:rPr>
        <w:t>21</w:t>
      </w:r>
      <w:r w:rsidR="00112969">
        <w:rPr>
          <w:bCs/>
          <w:sz w:val="28"/>
          <w:szCs w:val="28"/>
        </w:rPr>
        <w:t xml:space="preserve"> роки</w:t>
      </w:r>
      <w:r w:rsidR="00F75C51">
        <w:rPr>
          <w:bCs/>
          <w:sz w:val="28"/>
          <w:szCs w:val="28"/>
        </w:rPr>
        <w:t>»</w:t>
      </w:r>
      <w:r w:rsidR="006E550E">
        <w:rPr>
          <w:bCs/>
          <w:sz w:val="28"/>
          <w:szCs w:val="28"/>
        </w:rPr>
        <w:t xml:space="preserve"> такі зміни:</w:t>
      </w:r>
    </w:p>
    <w:p w:rsidR="006E550E" w:rsidRDefault="006E550E" w:rsidP="00112969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заходи реалізації програми </w:t>
      </w:r>
      <w:r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Pr="001129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-20</w:t>
      </w:r>
      <w:r w:rsidRPr="00112969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роки викласти в новій редакції (додаються).</w:t>
      </w:r>
    </w:p>
    <w:p w:rsidR="00F75C51" w:rsidRDefault="00F75C51" w:rsidP="00112969">
      <w:pPr>
        <w:widowControl w:val="0"/>
        <w:ind w:firstLine="567"/>
        <w:jc w:val="both"/>
        <w:rPr>
          <w:sz w:val="28"/>
          <w:szCs w:val="28"/>
        </w:rPr>
      </w:pPr>
    </w:p>
    <w:p w:rsidR="00F75C51" w:rsidRDefault="00F75C51" w:rsidP="00F75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</w:t>
      </w:r>
      <w:r w:rsidR="00472830">
        <w:rPr>
          <w:sz w:val="28"/>
          <w:szCs w:val="28"/>
        </w:rPr>
        <w:t xml:space="preserve"> </w:t>
      </w:r>
      <w:r>
        <w:rPr>
          <w:sz w:val="28"/>
          <w:szCs w:val="28"/>
        </w:rPr>
        <w:t>Фінансовому управлінню Павлоградської міської ради</w:t>
      </w:r>
      <w:r w:rsidR="00391ACF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передбачити видатки міського бюджету та виділити кошти на здійснення заходів Програми «</w:t>
      </w:r>
      <w:r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Pr="001129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-20</w:t>
      </w:r>
      <w:r w:rsidRPr="00112969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роки»</w:t>
      </w:r>
      <w:r>
        <w:rPr>
          <w:sz w:val="28"/>
          <w:szCs w:val="28"/>
        </w:rPr>
        <w:t xml:space="preserve"> з  урахуванням внесених змін.</w:t>
      </w:r>
    </w:p>
    <w:p w:rsidR="006E4AB7" w:rsidRPr="001D011C" w:rsidRDefault="006E4AB7" w:rsidP="006D006B">
      <w:pPr>
        <w:ind w:firstLine="708"/>
        <w:jc w:val="center"/>
        <w:rPr>
          <w:bCs/>
          <w:sz w:val="28"/>
          <w:szCs w:val="28"/>
        </w:rPr>
      </w:pPr>
    </w:p>
    <w:p w:rsidR="00112969" w:rsidRDefault="006D006B" w:rsidP="006D006B">
      <w:pPr>
        <w:ind w:firstLine="708"/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</w:t>
      </w:r>
    </w:p>
    <w:p w:rsidR="006D006B" w:rsidRPr="006D006B" w:rsidRDefault="006D006B" w:rsidP="006D006B">
      <w:pPr>
        <w:ind w:firstLine="708"/>
        <w:jc w:val="center"/>
        <w:rPr>
          <w:bCs/>
          <w:sz w:val="28"/>
          <w:szCs w:val="28"/>
          <w:lang w:val="ru-RU"/>
        </w:rPr>
      </w:pPr>
    </w:p>
    <w:p w:rsidR="00173ADA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12969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>
        <w:rPr>
          <w:bCs/>
          <w:sz w:val="28"/>
          <w:szCs w:val="28"/>
        </w:rPr>
        <w:t xml:space="preserve">з питань розвитку підприємництва та </w:t>
      </w:r>
      <w:r w:rsidR="00112969">
        <w:rPr>
          <w:bCs/>
          <w:sz w:val="28"/>
          <w:szCs w:val="28"/>
        </w:rPr>
        <w:t>залучення інвестицій</w:t>
      </w:r>
      <w:r w:rsidR="00D57695">
        <w:rPr>
          <w:bCs/>
          <w:sz w:val="28"/>
          <w:szCs w:val="28"/>
        </w:rPr>
        <w:t>.</w:t>
      </w:r>
    </w:p>
    <w:p w:rsidR="00D57695" w:rsidRDefault="00D57695" w:rsidP="00112969">
      <w:pPr>
        <w:ind w:firstLine="708"/>
        <w:jc w:val="both"/>
        <w:rPr>
          <w:bCs/>
          <w:sz w:val="28"/>
          <w:szCs w:val="28"/>
        </w:rPr>
      </w:pPr>
    </w:p>
    <w:p w:rsidR="00173ADA" w:rsidRDefault="00F75C51" w:rsidP="00173ADA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73ADA">
        <w:rPr>
          <w:bCs/>
          <w:sz w:val="28"/>
          <w:szCs w:val="28"/>
        </w:rPr>
        <w:t>.</w:t>
      </w:r>
      <w:r w:rsidR="00173ADA">
        <w:rPr>
          <w:sz w:val="28"/>
          <w:szCs w:val="28"/>
        </w:rPr>
        <w:t xml:space="preserve"> Відповідальність за виконання цього рішення покласти на заступника міського голови з питань діяльності виконавчих органів ради</w:t>
      </w:r>
      <w:r w:rsidR="00D57695">
        <w:rPr>
          <w:sz w:val="28"/>
          <w:szCs w:val="28"/>
        </w:rPr>
        <w:t>.</w:t>
      </w:r>
    </w:p>
    <w:p w:rsidR="00173ADA" w:rsidRDefault="00173ADA" w:rsidP="00112969">
      <w:pPr>
        <w:ind w:firstLine="708"/>
        <w:jc w:val="both"/>
        <w:rPr>
          <w:bCs/>
          <w:sz w:val="28"/>
          <w:szCs w:val="28"/>
        </w:rPr>
      </w:pPr>
    </w:p>
    <w:p w:rsidR="00112969" w:rsidRPr="00C77CED" w:rsidRDefault="00F75C51" w:rsidP="00112969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5</w:t>
      </w:r>
      <w:r w:rsidR="00112969">
        <w:rPr>
          <w:bCs/>
          <w:sz w:val="28"/>
          <w:szCs w:val="28"/>
        </w:rPr>
        <w:t xml:space="preserve">. </w:t>
      </w:r>
      <w:r w:rsidR="00112969">
        <w:rPr>
          <w:sz w:val="28"/>
          <w:szCs w:val="28"/>
        </w:rPr>
        <w:t xml:space="preserve">Контроль за виконанням даного рішення покласти </w:t>
      </w:r>
      <w:r w:rsidR="00112969" w:rsidRPr="00C77CED">
        <w:rPr>
          <w:color w:val="FF0000"/>
          <w:sz w:val="28"/>
          <w:szCs w:val="28"/>
        </w:rPr>
        <w:t xml:space="preserve">на </w:t>
      </w:r>
      <w:r w:rsidR="00C77CED" w:rsidRPr="00C77CED">
        <w:rPr>
          <w:color w:val="FF0000"/>
          <w:sz w:val="28"/>
          <w:szCs w:val="28"/>
        </w:rPr>
        <w:t xml:space="preserve">постійну </w:t>
      </w:r>
      <w:r w:rsidR="00112969" w:rsidRPr="00C77CED">
        <w:rPr>
          <w:color w:val="FF0000"/>
          <w:sz w:val="28"/>
          <w:szCs w:val="28"/>
        </w:rPr>
        <w:t>депутатську комісію з питань планування</w:t>
      </w:r>
      <w:r w:rsidR="001D011C">
        <w:rPr>
          <w:color w:val="FF0000"/>
          <w:sz w:val="28"/>
          <w:szCs w:val="28"/>
        </w:rPr>
        <w:t>,</w:t>
      </w:r>
      <w:r w:rsidR="00112969" w:rsidRPr="00C77CED">
        <w:rPr>
          <w:color w:val="FF0000"/>
          <w:sz w:val="28"/>
          <w:szCs w:val="28"/>
        </w:rPr>
        <w:t xml:space="preserve"> бюджету, фінансів, економічних реформ, інвестицій</w:t>
      </w:r>
      <w:r w:rsidR="001D011C">
        <w:rPr>
          <w:color w:val="FF0000"/>
          <w:sz w:val="28"/>
          <w:szCs w:val="28"/>
        </w:rPr>
        <w:t>, підприємництва та торгівлі</w:t>
      </w:r>
      <w:r w:rsidR="00D57695" w:rsidRPr="00C77CED">
        <w:rPr>
          <w:color w:val="FF0000"/>
          <w:sz w:val="28"/>
          <w:szCs w:val="28"/>
        </w:rPr>
        <w:t>.</w:t>
      </w:r>
    </w:p>
    <w:p w:rsidR="00112969" w:rsidRPr="00C77CED" w:rsidRDefault="00112969" w:rsidP="00112969">
      <w:pPr>
        <w:jc w:val="both"/>
        <w:rPr>
          <w:bCs/>
          <w:color w:val="FF0000"/>
          <w:sz w:val="28"/>
          <w:szCs w:val="28"/>
        </w:rPr>
      </w:pPr>
    </w:p>
    <w:p w:rsidR="00112969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Міський голова                                                                      </w:t>
      </w:r>
      <w:r>
        <w:rPr>
          <w:bCs/>
          <w:sz w:val="28"/>
          <w:szCs w:val="28"/>
        </w:rPr>
        <w:tab/>
        <w:t xml:space="preserve">    А.О. Вершина</w:t>
      </w: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0"/>
          <w:szCs w:val="20"/>
        </w:rPr>
      </w:pPr>
      <w:r>
        <w:rPr>
          <w:sz w:val="20"/>
          <w:szCs w:val="20"/>
          <w:lang w:eastAsia="zh-CN"/>
        </w:rPr>
        <w:t xml:space="preserve">Питання винесено на розгляд ради згідно розпорядження міського голови № _____ від </w:t>
      </w:r>
      <w:proofErr w:type="spellStart"/>
      <w:r>
        <w:rPr>
          <w:sz w:val="20"/>
          <w:szCs w:val="20"/>
          <w:lang w:eastAsia="zh-CN"/>
        </w:rPr>
        <w:t>____________року</w:t>
      </w:r>
      <w:proofErr w:type="spellEnd"/>
    </w:p>
    <w:p w:rsidR="00112969" w:rsidRDefault="00112969" w:rsidP="00112969">
      <w:pPr>
        <w:pStyle w:val="30"/>
        <w:spacing w:after="0"/>
        <w:rPr>
          <w:sz w:val="20"/>
          <w:szCs w:val="20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Рішення підготував: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464C94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  <w:lang w:val="ru-RU"/>
        </w:rPr>
        <w:t>Н</w:t>
      </w:r>
      <w:proofErr w:type="spellStart"/>
      <w:r w:rsidR="00112969">
        <w:rPr>
          <w:sz w:val="28"/>
          <w:szCs w:val="28"/>
        </w:rPr>
        <w:t>ачальник</w:t>
      </w:r>
      <w:proofErr w:type="spellEnd"/>
      <w:r>
        <w:rPr>
          <w:sz w:val="28"/>
          <w:szCs w:val="28"/>
          <w:lang w:val="ru-RU"/>
        </w:rPr>
        <w:t xml:space="preserve"> </w:t>
      </w:r>
      <w:r w:rsidR="00112969">
        <w:rPr>
          <w:sz w:val="28"/>
          <w:szCs w:val="28"/>
        </w:rPr>
        <w:t xml:space="preserve"> відділу </w:t>
      </w:r>
    </w:p>
    <w:p w:rsidR="00D57695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з питань </w:t>
      </w:r>
      <w:r w:rsidR="00D57695">
        <w:rPr>
          <w:sz w:val="28"/>
          <w:szCs w:val="28"/>
        </w:rPr>
        <w:t xml:space="preserve"> розвитку підприємництва </w:t>
      </w:r>
    </w:p>
    <w:p w:rsidR="00112969" w:rsidRDefault="00D57695" w:rsidP="00112969">
      <w:pPr>
        <w:pStyle w:val="30"/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та</w:t>
      </w:r>
      <w:r w:rsidR="00112969">
        <w:rPr>
          <w:sz w:val="28"/>
          <w:szCs w:val="28"/>
        </w:rPr>
        <w:t>залучення</w:t>
      </w:r>
      <w:proofErr w:type="spellEnd"/>
      <w:r w:rsidR="00112969">
        <w:rPr>
          <w:sz w:val="28"/>
          <w:szCs w:val="28"/>
        </w:rPr>
        <w:t xml:space="preserve"> інвестицій</w:t>
      </w:r>
      <w:r>
        <w:rPr>
          <w:sz w:val="28"/>
          <w:szCs w:val="28"/>
        </w:rPr>
        <w:tab/>
      </w:r>
      <w:r w:rsidR="0011296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D57695">
        <w:rPr>
          <w:sz w:val="28"/>
          <w:szCs w:val="28"/>
        </w:rPr>
        <w:t>С.М. Кусочкіна</w:t>
      </w:r>
      <w:r w:rsidR="00112969">
        <w:rPr>
          <w:sz w:val="28"/>
          <w:szCs w:val="28"/>
        </w:rPr>
        <w:t xml:space="preserve">                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Секретар міської ради                                                             </w:t>
      </w:r>
      <w:r>
        <w:rPr>
          <w:sz w:val="28"/>
          <w:szCs w:val="28"/>
        </w:rPr>
        <w:tab/>
        <w:t xml:space="preserve">   </w:t>
      </w:r>
      <w:r w:rsidR="00C77CED">
        <w:rPr>
          <w:sz w:val="28"/>
          <w:szCs w:val="28"/>
        </w:rPr>
        <w:t xml:space="preserve">С.А. </w:t>
      </w:r>
      <w:proofErr w:type="spellStart"/>
      <w:r w:rsidR="00C77CED">
        <w:rPr>
          <w:sz w:val="28"/>
          <w:szCs w:val="28"/>
        </w:rPr>
        <w:t>Остренко</w:t>
      </w:r>
      <w:proofErr w:type="spellEnd"/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з питань діяльності виконавчих</w:t>
      </w:r>
    </w:p>
    <w:p w:rsidR="00112969" w:rsidRPr="00625701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органів ради                                                                                     </w:t>
      </w:r>
    </w:p>
    <w:p w:rsidR="00112969" w:rsidRDefault="00112969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112969" w:rsidRDefault="00112969" w:rsidP="00112969">
      <w:pPr>
        <w:pStyle w:val="30"/>
        <w:tabs>
          <w:tab w:val="left" w:pos="7485"/>
        </w:tabs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tabs>
          <w:tab w:val="left" w:pos="748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На</w:t>
      </w:r>
      <w:r w:rsidR="00D57695">
        <w:rPr>
          <w:sz w:val="28"/>
          <w:szCs w:val="28"/>
        </w:rPr>
        <w:t xml:space="preserve">чальник фінансового управління </w:t>
      </w:r>
      <w:r w:rsidR="00D57695">
        <w:rPr>
          <w:sz w:val="28"/>
          <w:szCs w:val="28"/>
        </w:rPr>
        <w:tab/>
      </w:r>
      <w:r>
        <w:rPr>
          <w:sz w:val="28"/>
          <w:szCs w:val="28"/>
        </w:rPr>
        <w:t>Р.В.</w:t>
      </w:r>
      <w:proofErr w:type="spellStart"/>
      <w:r>
        <w:rPr>
          <w:sz w:val="28"/>
          <w:szCs w:val="28"/>
        </w:rPr>
        <w:t>Роїк</w:t>
      </w:r>
      <w:proofErr w:type="spellEnd"/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sz w:val="28"/>
          <w:szCs w:val="28"/>
        </w:rPr>
      </w:pPr>
    </w:p>
    <w:p w:rsidR="00112969" w:rsidRDefault="00D57695" w:rsidP="00112969">
      <w:pPr>
        <w:pStyle w:val="30"/>
        <w:spacing w:after="0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112969">
        <w:rPr>
          <w:sz w:val="28"/>
          <w:szCs w:val="28"/>
        </w:rPr>
        <w:t xml:space="preserve"> юридичного відділу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О.І. Ялинний</w:t>
      </w:r>
    </w:p>
    <w:sectPr w:rsidR="00112969" w:rsidSect="006E4AB7">
      <w:pgSz w:w="11906" w:h="16838"/>
      <w:pgMar w:top="709" w:right="851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1DF" w:rsidRDefault="00BA51DF" w:rsidP="0032105D">
      <w:r>
        <w:separator/>
      </w:r>
    </w:p>
  </w:endnote>
  <w:endnote w:type="continuationSeparator" w:id="1">
    <w:p w:rsidR="00BA51DF" w:rsidRDefault="00BA51DF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1DF" w:rsidRDefault="00BA51DF" w:rsidP="0032105D">
      <w:r>
        <w:separator/>
      </w:r>
    </w:p>
  </w:footnote>
  <w:footnote w:type="continuationSeparator" w:id="1">
    <w:p w:rsidR="00BA51DF" w:rsidRDefault="00BA51DF" w:rsidP="00321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446F"/>
    <w:rsid w:val="000130B8"/>
    <w:rsid w:val="000155D1"/>
    <w:rsid w:val="00017325"/>
    <w:rsid w:val="0002164D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605E"/>
    <w:rsid w:val="001072A4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73ADA"/>
    <w:rsid w:val="0018106E"/>
    <w:rsid w:val="001A077C"/>
    <w:rsid w:val="001A3E6E"/>
    <w:rsid w:val="001A6E38"/>
    <w:rsid w:val="001B3CD0"/>
    <w:rsid w:val="001B4454"/>
    <w:rsid w:val="001D011C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6EB4"/>
    <w:rsid w:val="0024505B"/>
    <w:rsid w:val="002471CC"/>
    <w:rsid w:val="00251E67"/>
    <w:rsid w:val="00254195"/>
    <w:rsid w:val="00256EBF"/>
    <w:rsid w:val="0027079D"/>
    <w:rsid w:val="0027363F"/>
    <w:rsid w:val="00275F72"/>
    <w:rsid w:val="00276B20"/>
    <w:rsid w:val="00277285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B4D62"/>
    <w:rsid w:val="003B5052"/>
    <w:rsid w:val="003B626F"/>
    <w:rsid w:val="003B6F77"/>
    <w:rsid w:val="003C07E5"/>
    <w:rsid w:val="003C7679"/>
    <w:rsid w:val="003D2FE0"/>
    <w:rsid w:val="003F2D80"/>
    <w:rsid w:val="004016EE"/>
    <w:rsid w:val="00402393"/>
    <w:rsid w:val="00406E6C"/>
    <w:rsid w:val="004218AF"/>
    <w:rsid w:val="00426D7D"/>
    <w:rsid w:val="004348E2"/>
    <w:rsid w:val="0043748B"/>
    <w:rsid w:val="00460703"/>
    <w:rsid w:val="00464C94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F0641"/>
    <w:rsid w:val="004F148F"/>
    <w:rsid w:val="00504CB8"/>
    <w:rsid w:val="00505F47"/>
    <w:rsid w:val="00507AAA"/>
    <w:rsid w:val="005118D0"/>
    <w:rsid w:val="00514377"/>
    <w:rsid w:val="0054178D"/>
    <w:rsid w:val="00541E98"/>
    <w:rsid w:val="00542148"/>
    <w:rsid w:val="005449AA"/>
    <w:rsid w:val="00566766"/>
    <w:rsid w:val="0057471E"/>
    <w:rsid w:val="0057660B"/>
    <w:rsid w:val="00583B62"/>
    <w:rsid w:val="0058723B"/>
    <w:rsid w:val="00593642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9AF"/>
    <w:rsid w:val="00806136"/>
    <w:rsid w:val="00824A41"/>
    <w:rsid w:val="008278CF"/>
    <w:rsid w:val="00831F49"/>
    <w:rsid w:val="00836A5C"/>
    <w:rsid w:val="008400C9"/>
    <w:rsid w:val="00843C2D"/>
    <w:rsid w:val="008542CE"/>
    <w:rsid w:val="008577EF"/>
    <w:rsid w:val="00860866"/>
    <w:rsid w:val="00866610"/>
    <w:rsid w:val="008724D5"/>
    <w:rsid w:val="008741A3"/>
    <w:rsid w:val="00884E72"/>
    <w:rsid w:val="00891187"/>
    <w:rsid w:val="00895681"/>
    <w:rsid w:val="00896EB2"/>
    <w:rsid w:val="008973B3"/>
    <w:rsid w:val="008A01D1"/>
    <w:rsid w:val="008B0709"/>
    <w:rsid w:val="008B138E"/>
    <w:rsid w:val="008B35BF"/>
    <w:rsid w:val="008B3D17"/>
    <w:rsid w:val="008B5BC3"/>
    <w:rsid w:val="008C6D6E"/>
    <w:rsid w:val="008D0029"/>
    <w:rsid w:val="008D53EF"/>
    <w:rsid w:val="008E7A33"/>
    <w:rsid w:val="008F02E5"/>
    <w:rsid w:val="008F1383"/>
    <w:rsid w:val="008F28FD"/>
    <w:rsid w:val="008F2E27"/>
    <w:rsid w:val="00902297"/>
    <w:rsid w:val="00902786"/>
    <w:rsid w:val="00911630"/>
    <w:rsid w:val="009172BD"/>
    <w:rsid w:val="00920429"/>
    <w:rsid w:val="009330B1"/>
    <w:rsid w:val="00946FC0"/>
    <w:rsid w:val="0095228D"/>
    <w:rsid w:val="009606C2"/>
    <w:rsid w:val="00964A2E"/>
    <w:rsid w:val="00964BDB"/>
    <w:rsid w:val="00965F5F"/>
    <w:rsid w:val="009669FF"/>
    <w:rsid w:val="00971DDC"/>
    <w:rsid w:val="00972169"/>
    <w:rsid w:val="00972ECD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47CA"/>
    <w:rsid w:val="00A47CAC"/>
    <w:rsid w:val="00A529B8"/>
    <w:rsid w:val="00A53BE1"/>
    <w:rsid w:val="00A62CC2"/>
    <w:rsid w:val="00A64EEE"/>
    <w:rsid w:val="00A66692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F17FD"/>
    <w:rsid w:val="00C017F8"/>
    <w:rsid w:val="00C03E9C"/>
    <w:rsid w:val="00C06236"/>
    <w:rsid w:val="00C10C6F"/>
    <w:rsid w:val="00C118B0"/>
    <w:rsid w:val="00C14989"/>
    <w:rsid w:val="00C14C25"/>
    <w:rsid w:val="00C16382"/>
    <w:rsid w:val="00C23639"/>
    <w:rsid w:val="00C242DC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51E0E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09A6B-C836-4F6E-B4CC-3D9AA0959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invest3</cp:lastModifiedBy>
  <cp:revision>3</cp:revision>
  <cp:lastPrinted>2020-04-14T11:00:00Z</cp:lastPrinted>
  <dcterms:created xsi:type="dcterms:W3CDTF">2020-11-18T15:00:00Z</dcterms:created>
  <dcterms:modified xsi:type="dcterms:W3CDTF">2020-11-19T07:21:00Z</dcterms:modified>
</cp:coreProperties>
</file>